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47"/>
        <w:ind w:left="120"/>
      </w:pPr>
      <w:r>
        <w:rPr>
          <w:rFonts w:cs="Microsoft Sans Serif" w:hAnsi="Microsoft Sans Serif" w:eastAsia="Microsoft Sans Serif" w:ascii="Microsoft Sans Serif"/>
          <w:w w:val="17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7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310"/>
          <w:sz w:val="24"/>
          <w:szCs w:val="24"/>
        </w:rPr>
        <w:t>!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0"/>
        <w:ind w:left="120"/>
      </w:pPr>
      <w:r>
        <w:rPr>
          <w:rFonts w:cs="Microsoft Sans Serif" w:hAnsi="Microsoft Sans Serif" w:eastAsia="Microsoft Sans Serif" w:ascii="Microsoft Sans Serif"/>
          <w:w w:val="17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310"/>
          <w:sz w:val="24"/>
          <w:szCs w:val="24"/>
        </w:rPr>
        <w:t>!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38"/>
          <w:sz w:val="24"/>
          <w:szCs w:val="24"/>
        </w:rPr>
        <w:t>"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95"/>
          <w:sz w:val="24"/>
          <w:szCs w:val="24"/>
        </w:rPr>
        <w:t>#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8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480"/>
      </w:pP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71"/>
        <w:ind w:left="120"/>
      </w:pPr>
      <w:r>
        <w:rPr>
          <w:rFonts w:cs="Microsoft Sans Serif" w:hAnsi="Microsoft Sans Serif" w:eastAsia="Microsoft Sans Serif" w:ascii="Microsoft Sans Serif"/>
          <w:w w:val="17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310"/>
          <w:sz w:val="24"/>
          <w:szCs w:val="24"/>
        </w:rPr>
        <w:t>!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310"/>
          <w:sz w:val="24"/>
          <w:szCs w:val="24"/>
        </w:rPr>
        <w:t>!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310"/>
          <w:sz w:val="24"/>
          <w:szCs w:val="24"/>
        </w:rPr>
        <w:t>!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0"/>
        <w:ind w:left="120"/>
      </w:pPr>
      <w:r>
        <w:rPr>
          <w:rFonts w:cs="Microsoft Sans Serif" w:hAnsi="Microsoft Sans Serif" w:eastAsia="Microsoft Sans Serif" w:ascii="Microsoft Sans Serif"/>
          <w:w w:val="17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7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97"/>
          <w:sz w:val="24"/>
          <w:szCs w:val="24"/>
        </w:rPr>
        <w:t>$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87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8"/>
        <w:ind w:left="120"/>
      </w:pPr>
      <w:r>
        <w:rPr>
          <w:rFonts w:cs="Microsoft Sans Serif" w:hAnsi="Microsoft Sans Serif" w:eastAsia="Microsoft Sans Serif" w:ascii="Microsoft Sans Serif"/>
          <w:w w:val="17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38"/>
          <w:sz w:val="24"/>
          <w:szCs w:val="24"/>
        </w:rPr>
        <w:t>"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7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310"/>
          <w:sz w:val="24"/>
          <w:szCs w:val="24"/>
        </w:rPr>
        <w:t>!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95"/>
          <w:sz w:val="24"/>
          <w:szCs w:val="24"/>
        </w:rPr>
        <w:t>#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8"/>
        <w:ind w:left="120"/>
      </w:pPr>
      <w:r>
        <w:rPr>
          <w:rFonts w:cs="Microsoft Sans Serif" w:hAnsi="Microsoft Sans Serif" w:eastAsia="Microsoft Sans Serif" w:ascii="Microsoft Sans Serif"/>
          <w:w w:val="17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95"/>
          <w:sz w:val="24"/>
          <w:szCs w:val="24"/>
        </w:rPr>
        <w:t>#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86"/>
          <w:sz w:val="24"/>
          <w:szCs w:val="24"/>
        </w:rPr>
        <w:t>%</w:t>
      </w:r>
      <w:r>
        <w:rPr>
          <w:rFonts w:cs="Garamond" w:hAnsi="Garamond" w:eastAsia="Garamond" w:ascii="Garamond"/>
          <w:spacing w:val="0"/>
          <w:w w:val="105"/>
          <w:sz w:val="24"/>
          <w:szCs w:val="24"/>
        </w:rPr>
        <w:t>&amp;</w:t>
      </w:r>
      <w:r>
        <w:rPr>
          <w:rFonts w:cs="Garamond" w:hAnsi="Garamond" w:eastAsia="Garamond" w:ascii="Garamond"/>
          <w:spacing w:val="-1"/>
          <w:w w:val="199"/>
          <w:sz w:val="24"/>
          <w:szCs w:val="24"/>
        </w:rPr>
        <w:t>'</w:t>
      </w:r>
      <w:r>
        <w:rPr>
          <w:rFonts w:cs="Garamond" w:hAnsi="Garamond" w:eastAsia="Garamond" w:ascii="Garamond"/>
          <w:spacing w:val="1"/>
          <w:w w:val="95"/>
          <w:sz w:val="24"/>
          <w:szCs w:val="24"/>
        </w:rPr>
        <w:t>#</w:t>
      </w:r>
      <w:r>
        <w:rPr>
          <w:rFonts w:cs="Garamond" w:hAnsi="Garamond" w:eastAsia="Garamond" w:ascii="Garamond"/>
          <w:spacing w:val="1"/>
          <w:w w:val="225"/>
          <w:sz w:val="24"/>
          <w:szCs w:val="24"/>
        </w:rPr>
        <w:t>(</w:t>
      </w:r>
      <w:r>
        <w:rPr>
          <w:rFonts w:cs="Garamond" w:hAnsi="Garamond" w:eastAsia="Garamond" w:ascii="Garamond"/>
          <w:spacing w:val="0"/>
          <w:w w:val="192"/>
          <w:sz w:val="24"/>
          <w:szCs w:val="24"/>
        </w:rPr>
        <w:t>)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20"/>
      </w:pPr>
      <w:r>
        <w:pict>
          <v:group style="position:absolute;margin-left:72pt;margin-top:3.68158pt;width:477pt;height:0pt;mso-position-horizontal-relative:page;mso-position-vertical-relative:paragraph;z-index:-77" coordorigin="1440,74" coordsize="9540,0">
            <v:shape style="position:absolute;left:1440;top:74;width:9540;height:0" coordorigin="1440,74" coordsize="9540,0" path="m1440,74l10980,74e" filled="f" stroked="t" strokeweight="1.5pt" strokecolor="#000000">
              <v:path arrowok="t"/>
              <v:stroke dashstyle="longDash"/>
            </v:shape>
            <w10:wrap type="none"/>
          </v:group>
        </w:pict>
      </w:r>
      <w:r>
        <w:rPr>
          <w:rFonts w:cs="Garamond" w:hAnsi="Garamond" w:eastAsia="Garamond" w:ascii="Garamond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spacing w:val="-1"/>
          <w:w w:val="3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5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3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5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5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3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74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1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2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5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8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6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1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8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3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5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2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8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74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2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8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7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58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8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33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7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8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78"/>
        <w:ind w:left="120"/>
      </w:pPr>
      <w:r>
        <w:rPr>
          <w:rFonts w:cs="Times New Roman" w:hAnsi="Times New Roman" w:eastAsia="Times New Roman" w:ascii="Times New Roman"/>
          <w:w w:val="147"/>
          <w:sz w:val="24"/>
          <w:szCs w:val="24"/>
        </w:rPr>
        <w:t>♦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Garamond" w:hAnsi="Garamond" w:eastAsia="Garamond" w:ascii="Garamond"/>
          <w:spacing w:val="1"/>
          <w:w w:val="95"/>
          <w:sz w:val="24"/>
          <w:szCs w:val="24"/>
        </w:rPr>
        <w:t>#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4"/>
          <w:sz w:val="24"/>
          <w:szCs w:val="24"/>
        </w:rPr>
        <w:t>*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86"/>
          <w:sz w:val="24"/>
          <w:szCs w:val="24"/>
        </w:rPr>
        <w:t>%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5"/>
          <w:sz w:val="24"/>
          <w:szCs w:val="24"/>
        </w:rPr>
        <w:t>&amp;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7"/>
        <w:ind w:left="120"/>
      </w:pPr>
      <w:r>
        <w:rPr>
          <w:rFonts w:cs="Times New Roman" w:hAnsi="Times New Roman" w:eastAsia="Times New Roman" w:ascii="Times New Roman"/>
          <w:w w:val="147"/>
          <w:sz w:val="24"/>
          <w:szCs w:val="24"/>
        </w:rPr>
        <w:t>♦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Garamond" w:hAnsi="Garamond" w:eastAsia="Garamond" w:ascii="Garamond"/>
          <w:spacing w:val="2"/>
          <w:w w:val="197"/>
          <w:sz w:val="24"/>
          <w:szCs w:val="24"/>
        </w:rPr>
        <w:t>$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2"/>
          <w:sz w:val="24"/>
          <w:szCs w:val="24"/>
        </w:rPr>
        <w:t>)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25"/>
          <w:sz w:val="24"/>
          <w:szCs w:val="24"/>
        </w:rPr>
        <w:t>(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7"/>
        <w:ind w:left="120"/>
      </w:pPr>
      <w:r>
        <w:rPr>
          <w:rFonts w:cs="Times New Roman" w:hAnsi="Times New Roman" w:eastAsia="Times New Roman" w:ascii="Times New Roman"/>
          <w:w w:val="147"/>
          <w:sz w:val="24"/>
          <w:szCs w:val="24"/>
        </w:rPr>
        <w:t>♦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Garamond" w:hAnsi="Garamond" w:eastAsia="Garamond" w:ascii="Garamond"/>
          <w:w w:val="1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38"/>
          <w:sz w:val="24"/>
          <w:szCs w:val="24"/>
        </w:rPr>
        <w:t>"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310"/>
          <w:sz w:val="24"/>
          <w:szCs w:val="24"/>
        </w:rPr>
        <w:t>!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24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95"/>
          <w:sz w:val="24"/>
          <w:szCs w:val="24"/>
        </w:rPr>
        <w:t>#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7"/>
        <w:ind w:left="120"/>
      </w:pPr>
      <w:r>
        <w:rPr>
          <w:rFonts w:cs="Times New Roman" w:hAnsi="Times New Roman" w:eastAsia="Times New Roman" w:ascii="Times New Roman"/>
          <w:w w:val="147"/>
          <w:sz w:val="24"/>
          <w:szCs w:val="24"/>
        </w:rPr>
        <w:t>♦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Garamond" w:hAnsi="Garamond" w:eastAsia="Garamond" w:ascii="Garamond"/>
          <w:spacing w:val="1"/>
          <w:w w:val="310"/>
          <w:sz w:val="24"/>
          <w:szCs w:val="24"/>
        </w:rPr>
        <w:t>!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310"/>
          <w:sz w:val="24"/>
          <w:szCs w:val="24"/>
        </w:rPr>
        <w:t>!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7"/>
        <w:ind w:left="120"/>
      </w:pPr>
      <w:r>
        <w:rPr>
          <w:rFonts w:cs="Times New Roman" w:hAnsi="Times New Roman" w:eastAsia="Times New Roman" w:ascii="Times New Roman"/>
          <w:w w:val="147"/>
          <w:sz w:val="24"/>
          <w:szCs w:val="24"/>
        </w:rPr>
        <w:t>♦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Garamond" w:hAnsi="Garamond" w:eastAsia="Garamond" w:ascii="Garamond"/>
          <w:w w:val="138"/>
          <w:sz w:val="24"/>
          <w:szCs w:val="24"/>
        </w:rPr>
        <w:t>"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5"/>
          <w:sz w:val="24"/>
          <w:szCs w:val="24"/>
        </w:rPr>
        <w:t>+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38"/>
          <w:sz w:val="24"/>
          <w:szCs w:val="24"/>
        </w:rPr>
        <w:t>"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8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99"/>
          <w:sz w:val="24"/>
          <w:szCs w:val="24"/>
        </w:rPr>
        <w:t>'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28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2"/>
          <w:sz w:val="24"/>
          <w:szCs w:val="24"/>
        </w:rPr>
        <w:t>)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9660" w:val="left"/>
        </w:tabs>
        <w:jc w:val="left"/>
        <w:ind w:left="120"/>
      </w:pPr>
      <w:r>
        <w:rPr>
          <w:rFonts w:cs="Garamond" w:hAnsi="Garamond" w:eastAsia="Garamond" w:ascii="Garamond"/>
          <w:w w:val="99"/>
          <w:sz w:val="24"/>
          <w:szCs w:val="24"/>
        </w:rPr>
      </w:r>
      <w:r>
        <w:rPr>
          <w:rFonts w:cs="Garamond" w:hAnsi="Garamond" w:eastAsia="Garamond" w:ascii="Garamond"/>
          <w:w w:val="99"/>
          <w:sz w:val="24"/>
          <w:szCs w:val="24"/>
          <w:u w:val="thick" w:color="000000"/>
        </w:rPr>
        <w:t> </w:t>
      </w:r>
      <w:r>
        <w:rPr>
          <w:rFonts w:cs="Garamond" w:hAnsi="Garamond" w:eastAsia="Garamond" w:ascii="Garamond"/>
          <w:w w:val="99"/>
          <w:sz w:val="24"/>
          <w:szCs w:val="24"/>
          <w:u w:val="thick" w:color="000000"/>
        </w:rPr>
      </w:r>
      <w:r>
        <w:rPr>
          <w:rFonts w:cs="Garamond" w:hAnsi="Garamond" w:eastAsia="Garamond" w:ascii="Garamond"/>
          <w:w w:val="307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  <w:u w:val="thick" w:color="000000"/>
        </w:rPr>
        <w:tab/>
      </w:r>
      <w:r>
        <w:rPr>
          <w:rFonts w:cs="Times New Roman" w:hAnsi="Times New Roman" w:eastAsia="Times New Roman" w:ascii="Times New Roman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spacing w:val="1"/>
          <w:w w:val="25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8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6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1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8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3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5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2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3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5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3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5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5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3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74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8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78"/>
        <w:ind w:left="120"/>
      </w:pPr>
      <w:r>
        <w:rPr>
          <w:rFonts w:cs="Times New Roman" w:hAnsi="Times New Roman" w:eastAsia="Times New Roman" w:ascii="Times New Roman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38"/>
          <w:sz w:val="24"/>
          <w:szCs w:val="24"/>
        </w:rPr>
        <w:t>"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5"/>
          <w:sz w:val="24"/>
          <w:szCs w:val="24"/>
        </w:rPr>
        <w:t>+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2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99"/>
          <w:sz w:val="24"/>
          <w:szCs w:val="24"/>
        </w:rPr>
        <w:t>'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480"/>
      </w:pPr>
      <w:r>
        <w:rPr>
          <w:rFonts w:cs="Garamond" w:hAnsi="Garamond" w:eastAsia="Garamond" w:ascii="Garamond"/>
          <w:w w:val="191"/>
          <w:sz w:val="24"/>
          <w:szCs w:val="24"/>
        </w:rPr>
        <w:t> </w:t>
      </w:r>
      <w:r>
        <w:rPr>
          <w:rFonts w:cs="Garamond" w:hAnsi="Garamond" w:eastAsia="Garamond" w:ascii="Garamond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49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7"/>
        <w:ind w:left="120"/>
      </w:pPr>
      <w:r>
        <w:rPr>
          <w:rFonts w:cs="Times New Roman" w:hAnsi="Times New Roman" w:eastAsia="Times New Roman" w:ascii="Times New Roman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99"/>
          <w:sz w:val="24"/>
          <w:szCs w:val="24"/>
        </w:rPr>
        <w:t>'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25"/>
          <w:sz w:val="24"/>
          <w:szCs w:val="24"/>
        </w:rPr>
        <w:t>(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95"/>
          <w:sz w:val="24"/>
          <w:szCs w:val="24"/>
        </w:rPr>
        <w:t>#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7"/>
        <w:ind w:left="120"/>
      </w:pPr>
      <w:r>
        <w:rPr>
          <w:rFonts w:cs="Times New Roman" w:hAnsi="Times New Roman" w:eastAsia="Times New Roman" w:ascii="Times New Roman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48"/>
          <w:sz w:val="24"/>
          <w:szCs w:val="24"/>
        </w:rPr>
        <w:t>.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2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38"/>
          <w:sz w:val="24"/>
          <w:szCs w:val="24"/>
        </w:rPr>
        <w:t>"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99"/>
          <w:sz w:val="24"/>
          <w:szCs w:val="24"/>
        </w:rPr>
        <w:t>'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2"/>
          <w:sz w:val="24"/>
          <w:szCs w:val="24"/>
        </w:rPr>
        <w:t>)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5"/>
        <w:ind w:left="120"/>
      </w:pPr>
      <w:r>
        <w:rPr>
          <w:rFonts w:cs="Times New Roman" w:hAnsi="Times New Roman" w:eastAsia="Times New Roman" w:ascii="Times New Roman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7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28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281"/>
          <w:sz w:val="24"/>
          <w:szCs w:val="24"/>
        </w:rPr>
        <w:t>,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/</w:t>
      </w:r>
      <w:r>
        <w:rPr>
          <w:rFonts w:cs="Garamond" w:hAnsi="Garamond" w:eastAsia="Garamond" w:ascii="Garamond"/>
          <w:spacing w:val="2"/>
          <w:w w:val="28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7"/>
        <w:ind w:left="120"/>
      </w:pPr>
      <w:r>
        <w:rPr>
          <w:rFonts w:cs="Times New Roman" w:hAnsi="Times New Roman" w:eastAsia="Times New Roman" w:ascii="Times New Roman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281"/>
          <w:sz w:val="24"/>
          <w:szCs w:val="24"/>
        </w:rPr>
        <w:t>,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49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49"/>
          <w:sz w:val="24"/>
          <w:szCs w:val="24"/>
        </w:rPr>
        <w:t>-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97"/>
          <w:sz w:val="24"/>
          <w:szCs w:val="24"/>
        </w:rPr>
        <w:t>$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25"/>
          <w:sz w:val="24"/>
          <w:szCs w:val="24"/>
        </w:rPr>
        <w:t>(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120"/>
      </w:pPr>
      <w:r>
        <w:pict>
          <v:group style="position:absolute;margin-left:72pt;margin-top:4.15167pt;width:477pt;height:0pt;mso-position-horizontal-relative:page;mso-position-vertical-relative:paragraph;z-index:-75" coordorigin="1440,83" coordsize="9540,0">
            <v:shape style="position:absolute;left:1440;top:83;width:9540;height:0" coordorigin="1440,83" coordsize="9540,0" path="m1440,83l10980,83e" filled="f" stroked="t" strokeweight="1.5pt" strokecolor="#000000">
              <v:path arrowok="t"/>
              <v:stroke dashstyle="longDash"/>
            </v:shape>
            <w10:wrap type="none"/>
          </v:group>
        </w:pict>
      </w:r>
      <w:r>
        <w:rPr>
          <w:rFonts w:cs="Garamond" w:hAnsi="Garamond" w:eastAsia="Garamond" w:ascii="Garamond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120"/>
      </w:pPr>
      <w:r>
        <w:rPr>
          <w:rFonts w:cs="Garamond" w:hAnsi="Garamond" w:eastAsia="Garamond" w:ascii="Garamond"/>
          <w:spacing w:val="-1"/>
          <w:w w:val="2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2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8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37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33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2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61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3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24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90"/>
          <w:sz w:val="24"/>
          <w:szCs w:val="24"/>
        </w:rPr>
        <w:t>!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7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33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336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1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24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7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35"/>
          <w:sz w:val="24"/>
          <w:szCs w:val="24"/>
        </w:rPr>
        <w:t>"</w:t>
      </w:r>
      <w:r>
        <w:rPr>
          <w:rFonts w:cs="Garamond" w:hAnsi="Garamond" w:eastAsia="Garamond" w:ascii="Garamond"/>
          <w:spacing w:val="0"/>
          <w:w w:val="71"/>
          <w:sz w:val="24"/>
          <w:szCs w:val="24"/>
        </w:rPr>
        <w:t>#</w:t>
      </w:r>
      <w:r>
        <w:rPr>
          <w:rFonts w:cs="Garamond" w:hAnsi="Garamond" w:eastAsia="Garamond" w:ascii="Garamond"/>
          <w:spacing w:val="0"/>
          <w:w w:val="11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w w:val="146"/>
          <w:position w:val="1"/>
          <w:sz w:val="20"/>
          <w:szCs w:val="20"/>
        </w:rPr>
        <w:t>♦</w:t>
      </w:r>
      <w:r>
        <w:rPr>
          <w:rFonts w:cs="Times New Roman" w:hAnsi="Times New Roman" w:eastAsia="Times New Roman" w:ascii="Times New Roman"/>
          <w:w w:val="100"/>
          <w:position w:val="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33"/>
          <w:position w:val="1"/>
          <w:sz w:val="24"/>
          <w:szCs w:val="24"/>
        </w:rPr>
        <w:t>0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11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62"/>
          <w:position w:val="1"/>
          <w:sz w:val="24"/>
          <w:szCs w:val="24"/>
        </w:rPr>
        <w:t>1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87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87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62"/>
          <w:position w:val="1"/>
          <w:sz w:val="24"/>
          <w:szCs w:val="24"/>
        </w:rPr>
        <w:t>2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w w:val="146"/>
          <w:sz w:val="20"/>
          <w:szCs w:val="20"/>
        </w:rPr>
        <w:t>♦</w:t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5"/>
          <w:sz w:val="24"/>
          <w:szCs w:val="24"/>
        </w:rPr>
        <w:t>&amp;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20"/>
      </w:pPr>
      <w:r>
        <w:rPr>
          <w:rFonts w:cs="Times New Roman" w:hAnsi="Times New Roman" w:eastAsia="Times New Roman" w:ascii="Times New Roman"/>
          <w:w w:val="146"/>
          <w:position w:val="1"/>
          <w:sz w:val="20"/>
          <w:szCs w:val="20"/>
        </w:rPr>
        <w:t>♦</w:t>
      </w:r>
      <w:r>
        <w:rPr>
          <w:rFonts w:cs="Times New Roman" w:hAnsi="Times New Roman" w:eastAsia="Times New Roman" w:ascii="Times New Roman"/>
          <w:w w:val="100"/>
          <w:position w:val="1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position w:val="1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95"/>
          <w:position w:val="1"/>
          <w:sz w:val="24"/>
          <w:szCs w:val="24"/>
        </w:rPr>
        <w:t>#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19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2"/>
          <w:position w:val="1"/>
          <w:sz w:val="24"/>
          <w:szCs w:val="24"/>
        </w:rPr>
        <w:t>)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w w:val="146"/>
          <w:sz w:val="20"/>
          <w:szCs w:val="20"/>
        </w:rPr>
        <w:t>♦</w:t>
      </w:r>
      <w:r>
        <w:rPr>
          <w:rFonts w:cs="Times New Roman" w:hAnsi="Times New Roman" w:eastAsia="Times New Roman" w:ascii="Times New Roman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94"/>
          <w:sz w:val="24"/>
          <w:szCs w:val="24"/>
        </w:rPr>
        <w:t>*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-2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20"/>
      </w:pPr>
      <w:r>
        <w:pict>
          <v:group style="position:absolute;margin-left:72pt;margin-top:2.2417pt;width:477pt;height:0pt;mso-position-horizontal-relative:page;mso-position-vertical-relative:paragraph;z-index:-76" coordorigin="1440,45" coordsize="9540,0">
            <v:shape style="position:absolute;left:1440;top:45;width:9540;height:0" coordorigin="1440,45" coordsize="9540,0" path="m1440,45l10980,45e" filled="f" stroked="t" strokeweight="1.5pt" strokecolor="#000000">
              <v:path arrowok="t"/>
              <v:stroke dashstyle="longDash"/>
            </v:shape>
            <w10:wrap type="none"/>
          </v:group>
        </w:pict>
      </w:r>
      <w:r>
        <w:rPr>
          <w:rFonts w:cs="Garamond" w:hAnsi="Garamond" w:eastAsia="Garamond" w:ascii="Garamond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120"/>
      </w:pPr>
      <w:r>
        <w:rPr>
          <w:rFonts w:cs="Garamond" w:hAnsi="Garamond" w:eastAsia="Garamond" w:ascii="Garamond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w w:val="124"/>
          <w:sz w:val="24"/>
          <w:szCs w:val="24"/>
        </w:rPr>
        <w:t> </w:t>
      </w:r>
      <w:r>
        <w:rPr>
          <w:rFonts w:cs="Garamond" w:hAnsi="Garamond" w:eastAsia="Garamond" w:ascii="Garamond"/>
          <w:w w:val="123"/>
          <w:sz w:val="24"/>
          <w:szCs w:val="24"/>
        </w:rPr>
        <w:t>$</w:t>
      </w:r>
      <w:r>
        <w:rPr>
          <w:rFonts w:cs="Garamond" w:hAnsi="Garamond" w:eastAsia="Garamond" w:ascii="Garamond"/>
          <w:w w:val="67"/>
          <w:sz w:val="24"/>
          <w:szCs w:val="24"/>
        </w:rPr>
        <w:t>%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2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24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5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2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7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23"/>
          <w:sz w:val="24"/>
          <w:szCs w:val="24"/>
        </w:rPr>
        <w:t>$</w:t>
      </w:r>
      <w:r>
        <w:rPr>
          <w:rFonts w:cs="Garamond" w:hAnsi="Garamond" w:eastAsia="Garamond" w:ascii="Garamond"/>
          <w:spacing w:val="0"/>
          <w:w w:val="22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64"/>
          <w:sz w:val="24"/>
          <w:szCs w:val="24"/>
        </w:rPr>
        <w:t>&amp;</w:t>
      </w:r>
      <w:r>
        <w:rPr>
          <w:rFonts w:cs="Garamond" w:hAnsi="Garamond" w:eastAsia="Garamond" w:ascii="Garamond"/>
          <w:spacing w:val="0"/>
          <w:w w:val="11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46"/>
          <w:sz w:val="24"/>
          <w:szCs w:val="24"/>
        </w:rPr>
        <w:t>'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20"/>
      </w:pPr>
      <w:r>
        <w:rPr>
          <w:rFonts w:cs="Microsoft Sans Serif" w:hAnsi="Microsoft Sans Serif" w:eastAsia="Microsoft Sans Serif" w:ascii="Microsoft Sans Serif"/>
          <w:w w:val="337"/>
          <w:position w:val="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w w:val="100"/>
          <w:position w:val="1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position w:val="1"/>
          <w:sz w:val="16"/>
          <w:szCs w:val="16"/>
        </w:rPr>
        <w:t> </w:t>
      </w:r>
      <w:r>
        <w:rPr>
          <w:rFonts w:cs="Garamond" w:hAnsi="Garamond" w:eastAsia="Garamond" w:ascii="Garamond"/>
          <w:spacing w:val="1"/>
          <w:w w:val="225"/>
          <w:position w:val="1"/>
          <w:sz w:val="24"/>
          <w:szCs w:val="24"/>
        </w:rPr>
        <w:t>(</w:t>
      </w:r>
      <w:r>
        <w:rPr>
          <w:rFonts w:cs="Garamond" w:hAnsi="Garamond" w:eastAsia="Garamond" w:ascii="Garamond"/>
          <w:spacing w:val="1"/>
          <w:w w:val="18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 </w:t>
      </w:r>
      <w:r>
        <w:rPr>
          <w:rFonts w:cs="Garamond" w:hAnsi="Garamond" w:eastAsia="Garamond" w:ascii="Garamond"/>
          <w:spacing w:val="-1"/>
          <w:w w:val="14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48"/>
          <w:position w:val="1"/>
          <w:sz w:val="24"/>
          <w:szCs w:val="24"/>
        </w:rPr>
        <w:t>.</w:t>
      </w:r>
      <w:r>
        <w:rPr>
          <w:rFonts w:cs="Garamond" w:hAnsi="Garamond" w:eastAsia="Garamond" w:ascii="Garamond"/>
          <w:spacing w:val="1"/>
          <w:w w:val="162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  </w:t>
      </w:r>
      <w:r>
        <w:rPr>
          <w:rFonts w:cs="Garamond" w:hAnsi="Garamond" w:eastAsia="Garamond" w:ascii="Garamond"/>
          <w:spacing w:val="1"/>
          <w:w w:val="149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480"/>
      </w:pP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62"/>
        <w:ind w:left="12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Garamond" w:hAnsi="Garamond" w:eastAsia="Garamond" w:ascii="Garamond"/>
          <w:spacing w:val="1"/>
          <w:w w:val="133"/>
          <w:sz w:val="24"/>
          <w:szCs w:val="24"/>
        </w:rPr>
        <w:t>0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2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120"/>
      </w:pPr>
      <w:r>
        <w:rPr>
          <w:rFonts w:cs="Microsoft Sans Serif" w:hAnsi="Microsoft Sans Serif" w:eastAsia="Microsoft Sans Serif" w:ascii="Microsoft Sans Serif"/>
          <w:w w:val="337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Garamond" w:hAnsi="Garamond" w:eastAsia="Garamond" w:ascii="Garamond"/>
          <w:spacing w:val="1"/>
          <w:w w:val="95"/>
          <w:sz w:val="24"/>
          <w:szCs w:val="24"/>
        </w:rPr>
        <w:t>#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66"/>
          <w:sz w:val="24"/>
          <w:szCs w:val="24"/>
        </w:rPr>
        <w:t>3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66"/>
          <w:sz w:val="24"/>
          <w:szCs w:val="24"/>
        </w:rPr>
        <w:t>3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49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9660" w:val="left"/>
        </w:tabs>
        <w:jc w:val="left"/>
        <w:ind w:left="120"/>
      </w:pPr>
      <w:r>
        <w:rPr>
          <w:rFonts w:cs="Garamond" w:hAnsi="Garamond" w:eastAsia="Garamond" w:ascii="Garamond"/>
          <w:w w:val="99"/>
          <w:sz w:val="24"/>
          <w:szCs w:val="24"/>
        </w:rPr>
      </w:r>
      <w:r>
        <w:rPr>
          <w:rFonts w:cs="Garamond" w:hAnsi="Garamond" w:eastAsia="Garamond" w:ascii="Garamond"/>
          <w:w w:val="99"/>
          <w:sz w:val="24"/>
          <w:szCs w:val="24"/>
          <w:u w:val="thick" w:color="000000"/>
        </w:rPr>
        <w:t> </w:t>
      </w:r>
      <w:r>
        <w:rPr>
          <w:rFonts w:cs="Garamond" w:hAnsi="Garamond" w:eastAsia="Garamond" w:ascii="Garamond"/>
          <w:w w:val="99"/>
          <w:sz w:val="24"/>
          <w:szCs w:val="24"/>
          <w:u w:val="thick" w:color="000000"/>
        </w:rPr>
      </w:r>
      <w:r>
        <w:rPr>
          <w:rFonts w:cs="Garamond" w:hAnsi="Garamond" w:eastAsia="Garamond" w:ascii="Garamond"/>
          <w:w w:val="307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w w:val="100"/>
          <w:sz w:val="24"/>
          <w:szCs w:val="24"/>
          <w:u w:val="thick" w:color="000000"/>
        </w:rPr>
        <w:tab/>
      </w:r>
      <w:r>
        <w:rPr>
          <w:rFonts w:cs="Times New Roman" w:hAnsi="Times New Roman" w:eastAsia="Times New Roman" w:ascii="Times New Roman"/>
          <w:w w:val="100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64"/>
        <w:ind w:left="120"/>
      </w:pPr>
      <w:r>
        <w:rPr>
          <w:rFonts w:cs="Garamond" w:hAnsi="Garamond" w:eastAsia="Garamond" w:ascii="Garamond"/>
          <w:spacing w:val="1"/>
          <w:w w:val="25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71"/>
          <w:sz w:val="24"/>
          <w:szCs w:val="24"/>
        </w:rPr>
        <w:t>#</w:t>
      </w:r>
      <w:r>
        <w:rPr>
          <w:rFonts w:cs="Garamond" w:hAnsi="Garamond" w:eastAsia="Garamond" w:ascii="Garamond"/>
          <w:spacing w:val="-1"/>
          <w:w w:val="33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89"/>
          <w:sz w:val="24"/>
          <w:szCs w:val="24"/>
        </w:rPr>
        <w:t>(</w:t>
      </w:r>
      <w:r>
        <w:rPr>
          <w:rFonts w:cs="Garamond" w:hAnsi="Garamond" w:eastAsia="Garamond" w:ascii="Garamond"/>
          <w:spacing w:val="0"/>
          <w:w w:val="67"/>
          <w:sz w:val="24"/>
          <w:szCs w:val="24"/>
        </w:rPr>
        <w:t>%</w:t>
      </w:r>
      <w:r>
        <w:rPr>
          <w:rFonts w:cs="Garamond" w:hAnsi="Garamond" w:eastAsia="Garamond" w:ascii="Garamond"/>
          <w:spacing w:val="0"/>
          <w:w w:val="71"/>
          <w:sz w:val="24"/>
          <w:szCs w:val="24"/>
        </w:rPr>
        <w:t>#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5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71"/>
          <w:sz w:val="24"/>
          <w:szCs w:val="24"/>
        </w:rPr>
        <w:t>#</w:t>
      </w:r>
      <w:r>
        <w:rPr>
          <w:rFonts w:cs="Garamond" w:hAnsi="Garamond" w:eastAsia="Garamond" w:ascii="Garamond"/>
          <w:spacing w:val="-1"/>
          <w:w w:val="33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89"/>
          <w:sz w:val="24"/>
          <w:szCs w:val="24"/>
        </w:rPr>
        <w:t>(</w:t>
      </w:r>
      <w:r>
        <w:rPr>
          <w:rFonts w:cs="Garamond" w:hAnsi="Garamond" w:eastAsia="Garamond" w:ascii="Garamond"/>
          <w:spacing w:val="0"/>
          <w:w w:val="67"/>
          <w:sz w:val="24"/>
          <w:szCs w:val="24"/>
        </w:rPr>
        <w:t>%</w:t>
      </w:r>
      <w:r>
        <w:rPr>
          <w:rFonts w:cs="Garamond" w:hAnsi="Garamond" w:eastAsia="Garamond" w:ascii="Garamond"/>
          <w:spacing w:val="0"/>
          <w:w w:val="71"/>
          <w:sz w:val="24"/>
          <w:szCs w:val="24"/>
        </w:rPr>
        <w:t>#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5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71"/>
          <w:sz w:val="24"/>
          <w:szCs w:val="24"/>
        </w:rPr>
        <w:t>#</w:t>
      </w:r>
      <w:r>
        <w:rPr>
          <w:rFonts w:cs="Garamond" w:hAnsi="Garamond" w:eastAsia="Garamond" w:ascii="Garamond"/>
          <w:spacing w:val="-1"/>
          <w:w w:val="33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89"/>
          <w:sz w:val="24"/>
          <w:szCs w:val="24"/>
        </w:rPr>
        <w:t>(</w:t>
      </w:r>
      <w:r>
        <w:rPr>
          <w:rFonts w:cs="Garamond" w:hAnsi="Garamond" w:eastAsia="Garamond" w:ascii="Garamond"/>
          <w:spacing w:val="0"/>
          <w:w w:val="67"/>
          <w:sz w:val="24"/>
          <w:szCs w:val="24"/>
        </w:rPr>
        <w:t>%</w:t>
      </w:r>
      <w:r>
        <w:rPr>
          <w:rFonts w:cs="Garamond" w:hAnsi="Garamond" w:eastAsia="Garamond" w:ascii="Garamond"/>
          <w:spacing w:val="0"/>
          <w:w w:val="71"/>
          <w:sz w:val="24"/>
          <w:szCs w:val="24"/>
        </w:rPr>
        <w:t>#</w:t>
      </w:r>
      <w:r>
        <w:rPr>
          <w:rFonts w:cs="Garamond" w:hAnsi="Garamond" w:eastAsia="Garamond" w:ascii="Garamond"/>
          <w:spacing w:val="0"/>
          <w:w w:val="8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5"/>
        <w:ind w:left="120"/>
      </w:pPr>
      <w:r>
        <w:rPr>
          <w:rFonts w:cs="Times New Roman" w:hAnsi="Times New Roman" w:eastAsia="Times New Roman" w:ascii="Times New Roman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5"/>
          <w:sz w:val="24"/>
          <w:szCs w:val="24"/>
        </w:rPr>
        <w:t>+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8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 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8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49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 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480"/>
      </w:pP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80"/>
        <w:ind w:left="120"/>
      </w:pPr>
      <w:r>
        <w:rPr>
          <w:rFonts w:cs="Times New Roman" w:hAnsi="Times New Roman" w:eastAsia="Times New Roman" w:ascii="Times New Roman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25"/>
          <w:sz w:val="24"/>
          <w:szCs w:val="24"/>
        </w:rPr>
        <w:t>(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87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2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5"/>
        <w:ind w:left="120"/>
      </w:pPr>
      <w:r>
        <w:rPr>
          <w:rFonts w:cs="Times New Roman" w:hAnsi="Times New Roman" w:eastAsia="Times New Roman" w:ascii="Times New Roman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38"/>
          <w:sz w:val="24"/>
          <w:szCs w:val="24"/>
        </w:rPr>
        <w:t>"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49"/>
          <w:sz w:val="24"/>
          <w:szCs w:val="24"/>
        </w:rPr>
        <w:t>-</w:t>
      </w:r>
      <w:r>
        <w:rPr>
          <w:rFonts w:cs="Garamond" w:hAnsi="Garamond" w:eastAsia="Garamond" w:ascii="Garamond"/>
          <w:spacing w:val="-2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310"/>
          <w:sz w:val="24"/>
          <w:szCs w:val="24"/>
        </w:rPr>
        <w:t>!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66"/>
          <w:sz w:val="24"/>
          <w:szCs w:val="24"/>
        </w:rPr>
        <w:t>3</w:t>
      </w:r>
      <w:r>
        <w:rPr>
          <w:rFonts w:cs="Garamond" w:hAnsi="Garamond" w:eastAsia="Garamond" w:ascii="Garamond"/>
          <w:spacing w:val="1"/>
          <w:w w:val="310"/>
          <w:sz w:val="24"/>
          <w:szCs w:val="24"/>
        </w:rPr>
        <w:t>!</w:t>
      </w:r>
      <w:r>
        <w:rPr>
          <w:rFonts w:cs="Garamond" w:hAnsi="Garamond" w:eastAsia="Garamond" w:ascii="Garamond"/>
          <w:spacing w:val="0"/>
          <w:w w:val="66"/>
          <w:sz w:val="24"/>
          <w:szCs w:val="24"/>
        </w:rPr>
        <w:t>3</w:t>
      </w:r>
      <w:r>
        <w:rPr>
          <w:rFonts w:cs="Garamond" w:hAnsi="Garamond" w:eastAsia="Garamond" w:ascii="Garamond"/>
          <w:spacing w:val="0"/>
          <w:w w:val="348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2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30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7"/>
        <w:ind w:left="120"/>
      </w:pPr>
      <w:r>
        <w:rPr>
          <w:rFonts w:cs="Times New Roman" w:hAnsi="Times New Roman" w:eastAsia="Times New Roman" w:ascii="Times New Roman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38"/>
          <w:sz w:val="24"/>
          <w:szCs w:val="24"/>
        </w:rPr>
        <w:t>"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87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 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78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99"/>
          <w:sz w:val="24"/>
          <w:szCs w:val="24"/>
        </w:rPr>
        <w:t>4</w:t>
      </w:r>
      <w:r>
        <w:rPr>
          <w:rFonts w:cs="Garamond" w:hAnsi="Garamond" w:eastAsia="Garamond" w:ascii="Garamond"/>
          <w:spacing w:val="0"/>
          <w:w w:val="66"/>
          <w:sz w:val="24"/>
          <w:szCs w:val="24"/>
        </w:rPr>
        <w:t>3</w:t>
      </w:r>
      <w:r>
        <w:rPr>
          <w:rFonts w:cs="Garamond" w:hAnsi="Garamond" w:eastAsia="Garamond" w:ascii="Garamond"/>
          <w:spacing w:val="1"/>
          <w:w w:val="99"/>
          <w:sz w:val="24"/>
          <w:szCs w:val="24"/>
        </w:rPr>
        <w:t>5</w:t>
      </w:r>
      <w:r>
        <w:rPr>
          <w:rFonts w:cs="Garamond" w:hAnsi="Garamond" w:eastAsia="Garamond" w:ascii="Garamond"/>
          <w:spacing w:val="1"/>
          <w:w w:val="99"/>
          <w:sz w:val="24"/>
          <w:szCs w:val="24"/>
        </w:rPr>
        <w:t>6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2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95"/>
          <w:sz w:val="24"/>
          <w:szCs w:val="24"/>
        </w:rPr>
        <w:t>#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1"/>
          <w:sz w:val="24"/>
          <w:szCs w:val="24"/>
        </w:rPr>
        <w:t>  </w:t>
      </w:r>
      <w:r>
        <w:rPr>
          <w:rFonts w:cs="Garamond" w:hAnsi="Garamond" w:eastAsia="Garamond" w:ascii="Garamond"/>
          <w:spacing w:val="0"/>
          <w:w w:val="199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87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45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95"/>
          <w:sz w:val="24"/>
          <w:szCs w:val="24"/>
        </w:rPr>
        <w:t>#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20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16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66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33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8"/>
        <w:ind w:left="3665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SUNY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sectPr>
      <w:type w:val="continuous"/>
      <w:pgSz w:w="12240" w:h="15840"/>
      <w:pgMar w:top="1480" w:bottom="280" w:left="1320" w:right="11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